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8998"/>
        <w:sectPr>
          <w:pgSz w:w="20160" w:h="12240" w:orient="landscape"/>
          <w:pgMar w:top="260" w:bottom="280" w:left="680" w:right="500"/>
        </w:sectPr>
      </w:pPr>
      <w:r>
        <w:pict>
          <v:shape type="#_x0000_t75" style="width:46.3398pt;height:44.9622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ind w:left="358"/>
      </w:pPr>
      <w:r>
        <w:rPr>
          <w:rFonts w:cs="Arial Narrow" w:hAnsi="Arial Narrow" w:eastAsia="Arial Narrow" w:ascii="Arial Narrow"/>
          <w:b/>
          <w:spacing w:val="0"/>
          <w:w w:val="102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6" w:lineRule="auto" w:line="335"/>
        <w:ind w:left="358" w:right="-29"/>
      </w:pPr>
      <w:r>
        <w:rPr>
          <w:rFonts w:cs="Arial Narrow" w:hAnsi="Arial Narrow" w:eastAsia="Arial Narrow" w:ascii="Arial Narrow"/>
          <w:b/>
          <w:w w:val="98"/>
          <w:sz w:val="17"/>
          <w:szCs w:val="17"/>
        </w:rPr>
        <w:t>Pengguna</w:t>
      </w:r>
      <w:r>
        <w:rPr>
          <w:rFonts w:cs="Times New Roman" w:hAnsi="Times New Roman" w:eastAsia="Times New Roman" w:ascii="Times New Roman"/>
          <w:b/>
          <w:spacing w:val="-22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Bendahara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Pengeluaran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18"/>
          <w:w w:val="98"/>
          <w:sz w:val="17"/>
          <w:szCs w:val="17"/>
        </w:rPr>
        <w:t>T</w:t>
      </w:r>
      <w:r>
        <w:rPr>
          <w:rFonts w:cs="Arial Narrow" w:hAnsi="Arial Narrow" w:eastAsia="Arial Narrow" w:ascii="Arial Narrow"/>
          <w:b/>
          <w:spacing w:val="0"/>
          <w:w w:val="98"/>
          <w:sz w:val="17"/>
          <w:szCs w:val="17"/>
        </w:rPr>
        <w:t>ahun</w:t>
      </w:r>
      <w:r>
        <w:rPr>
          <w:rFonts w:cs="Times New Roman" w:hAnsi="Times New Roman" w:eastAsia="Times New Roman" w:ascii="Times New Roman"/>
          <w:b/>
          <w:spacing w:val="-14"/>
          <w:w w:val="98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  <w:t>Anggaran</w:t>
      </w:r>
      <w:r>
        <w:rPr>
          <w:rFonts w:cs="Arial Narrow" w:hAnsi="Arial Narrow" w:eastAsia="Arial Narrow" w:ascii="Arial Narrow"/>
          <w:spacing w:val="0"/>
          <w:w w:val="10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140"/>
        <w:ind w:left="358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Bulan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lineRule="exact" w:line="220"/>
        <w:ind w:left="3168" w:right="1433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ERI</w:t>
      </w:r>
      <w:r>
        <w:rPr>
          <w:rFonts w:cs="Arial Narrow" w:hAnsi="Arial Narrow" w:eastAsia="Arial Narrow" w:ascii="Arial Narrow"/>
          <w:b/>
          <w:spacing w:val="-7"/>
          <w:w w:val="100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14"/>
          <w:w w:val="100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AH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100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VINSI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S</w:t>
      </w:r>
      <w:r>
        <w:rPr>
          <w:rFonts w:cs="Arial Narrow" w:hAnsi="Arial Narrow" w:eastAsia="Arial Narrow" w:ascii="Arial Narrow"/>
          <w:b/>
          <w:spacing w:val="-4"/>
          <w:w w:val="98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3"/>
          <w:w w:val="98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-15"/>
          <w:w w:val="98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TE</w:t>
      </w:r>
      <w:r>
        <w:rPr>
          <w:rFonts w:cs="Arial Narrow" w:hAnsi="Arial Narrow" w:eastAsia="Arial Narrow" w:ascii="Arial Narrow"/>
          <w:b/>
          <w:spacing w:val="-6"/>
          <w:w w:val="98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8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5"/>
          <w:sz w:val="21"/>
          <w:szCs w:val="21"/>
        </w:rPr>
        <w:t>BA</w:t>
      </w:r>
      <w:r>
        <w:rPr>
          <w:rFonts w:cs="Arial Narrow" w:hAnsi="Arial Narrow" w:eastAsia="Arial Narrow" w:ascii="Arial Narrow"/>
          <w:b/>
          <w:spacing w:val="-6"/>
          <w:w w:val="95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21"/>
          <w:szCs w:val="21"/>
        </w:rPr>
        <w:jc w:val="center"/>
        <w:spacing w:before="17" w:lineRule="auto" w:line="306"/>
        <w:ind w:left="1653" w:right="-18"/>
      </w:pP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ESAHAN</w:t>
      </w:r>
      <w:r>
        <w:rPr>
          <w:rFonts w:cs="Times New Roman" w:hAnsi="Times New Roman" w:eastAsia="Times New Roman" w:ascii="Times New Roman"/>
          <w:b/>
          <w:spacing w:val="1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LA</w:t>
      </w:r>
      <w:r>
        <w:rPr>
          <w:rFonts w:cs="Arial Narrow" w:hAnsi="Arial Narrow" w:eastAsia="Arial Narrow" w:ascii="Arial Narrow"/>
          <w:b/>
          <w:spacing w:val="-6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O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RAN</w:t>
      </w:r>
      <w:r>
        <w:rPr>
          <w:rFonts w:cs="Times New Roman" w:hAnsi="Times New Roman" w:eastAsia="Times New Roman" w:ascii="Times New Roman"/>
          <w:b/>
          <w:spacing w:val="-9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P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E</w:t>
      </w:r>
      <w:r>
        <w:rPr>
          <w:rFonts w:cs="Arial Narrow" w:hAnsi="Arial Narrow" w:eastAsia="Arial Narrow" w:ascii="Arial Narrow"/>
          <w:b/>
          <w:spacing w:val="-5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4"/>
          <w:w w:val="97"/>
          <w:sz w:val="21"/>
          <w:szCs w:val="21"/>
        </w:rPr>
        <w:t>T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U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-2"/>
          <w:w w:val="97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9"/>
          <w:w w:val="97"/>
          <w:sz w:val="21"/>
          <w:szCs w:val="21"/>
        </w:rPr>
        <w:t>W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ABAN</w:t>
      </w:r>
      <w:r>
        <w:rPr>
          <w:rFonts w:cs="Times New Roman" w:hAnsi="Times New Roman" w:eastAsia="Times New Roman" w:ascii="Times New Roman"/>
          <w:b/>
          <w:spacing w:val="8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BENDAHA</w:t>
      </w:r>
      <w:r>
        <w:rPr>
          <w:rFonts w:cs="Arial Narrow" w:hAnsi="Arial Narrow" w:eastAsia="Arial Narrow" w:ascii="Arial Narrow"/>
          <w:b/>
          <w:spacing w:val="-16"/>
          <w:w w:val="97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1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PE</w:t>
      </w:r>
      <w:r>
        <w:rPr>
          <w:rFonts w:cs="Arial Narrow" w:hAnsi="Arial Narrow" w:eastAsia="Arial Narrow" w:ascii="Arial Narrow"/>
          <w:b/>
          <w:spacing w:val="-6"/>
          <w:w w:val="101"/>
          <w:sz w:val="21"/>
          <w:szCs w:val="21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1"/>
          <w:szCs w:val="21"/>
        </w:rPr>
        <w:t>G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ELUARAN</w:t>
      </w:r>
      <w:r>
        <w:rPr>
          <w:rFonts w:cs="Times New Roman" w:hAnsi="Times New Roman" w:eastAsia="Times New Roman" w:ascii="Times New Roman"/>
          <w:b/>
          <w:spacing w:val="0"/>
          <w:w w:val="97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(SPJ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BELAN</w:t>
      </w:r>
      <w:r>
        <w:rPr>
          <w:rFonts w:cs="Arial Narrow" w:hAnsi="Arial Narrow" w:eastAsia="Arial Narrow" w:ascii="Arial Narrow"/>
          <w:b/>
          <w:spacing w:val="-11"/>
          <w:w w:val="94"/>
          <w:sz w:val="21"/>
          <w:szCs w:val="21"/>
        </w:rPr>
        <w:t>J</w:t>
      </w:r>
      <w:r>
        <w:rPr>
          <w:rFonts w:cs="Arial Narrow" w:hAnsi="Arial Narrow" w:eastAsia="Arial Narrow" w:ascii="Arial Narrow"/>
          <w:b/>
          <w:spacing w:val="0"/>
          <w:w w:val="94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94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Arial Narrow" w:hAnsi="Arial Narrow" w:eastAsia="Arial Narrow" w:ascii="Arial Narrow"/>
          <w:b/>
          <w:spacing w:val="0"/>
          <w:w w:val="97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-4"/>
          <w:w w:val="97"/>
          <w:sz w:val="21"/>
          <w:szCs w:val="21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sz w:val="21"/>
          <w:szCs w:val="21"/>
        </w:rPr>
        <w:t>M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INIST</w:t>
      </w:r>
      <w:r>
        <w:rPr>
          <w:rFonts w:cs="Arial Narrow" w:hAnsi="Arial Narrow" w:eastAsia="Arial Narrow" w:ascii="Arial Narrow"/>
          <w:b/>
          <w:spacing w:val="-9"/>
          <w:w w:val="101"/>
          <w:sz w:val="21"/>
          <w:szCs w:val="21"/>
        </w:rPr>
        <w:t>R</w:t>
      </w:r>
      <w:r>
        <w:rPr>
          <w:rFonts w:cs="Arial Narrow" w:hAnsi="Arial Narrow" w:eastAsia="Arial Narrow" w:ascii="Arial Narrow"/>
          <w:b/>
          <w:spacing w:val="-15"/>
          <w:w w:val="93"/>
          <w:sz w:val="21"/>
          <w:szCs w:val="21"/>
        </w:rPr>
        <w:t>A</w:t>
      </w:r>
      <w:r>
        <w:rPr>
          <w:rFonts w:cs="Arial Narrow" w:hAnsi="Arial Narrow" w:eastAsia="Arial Narrow" w:ascii="Arial Narrow"/>
          <w:b/>
          <w:spacing w:val="0"/>
          <w:w w:val="101"/>
          <w:sz w:val="21"/>
          <w:szCs w:val="21"/>
        </w:rPr>
        <w:t>TIF)</w:t>
      </w:r>
      <w:r>
        <w:rPr>
          <w:rFonts w:cs="Arial Narrow" w:hAnsi="Arial Narrow" w:eastAsia="Arial Narrow" w:ascii="Arial Narrow"/>
          <w:spacing w:val="0"/>
          <w:w w:val="100"/>
          <w:sz w:val="21"/>
          <w:szCs w:val="21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98" w:lineRule="exact" w:line="260"/>
      </w:pPr>
      <w:r>
        <w:rPr>
          <w:rFonts w:cs="Arial Narrow" w:hAnsi="Arial Narrow" w:eastAsia="Arial Narrow" w:ascii="Arial Narrow"/>
          <w:b/>
          <w:spacing w:val="0"/>
          <w:w w:val="100"/>
          <w:position w:val="6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6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1.02.01.01.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DINAS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TEN</w:t>
      </w:r>
      <w:r>
        <w:rPr>
          <w:rFonts w:cs="Arial Narrow" w:hAnsi="Arial Narrow" w:eastAsia="Arial Narrow" w:ascii="Arial Narrow"/>
          <w:b/>
          <w:spacing w:val="-7"/>
          <w:w w:val="100"/>
          <w:position w:val="-2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KER</w:t>
      </w:r>
      <w:r>
        <w:rPr>
          <w:rFonts w:cs="Arial Narrow" w:hAnsi="Arial Narrow" w:eastAsia="Arial Narrow" w:ascii="Arial Narrow"/>
          <w:b/>
          <w:spacing w:val="-6"/>
          <w:w w:val="98"/>
          <w:position w:val="-2"/>
          <w:sz w:val="17"/>
          <w:szCs w:val="17"/>
        </w:rPr>
        <w:t>J</w:t>
      </w:r>
      <w:r>
        <w:rPr>
          <w:rFonts w:cs="Arial Narrow" w:hAnsi="Arial Narrow" w:eastAsia="Arial Narrow" w:ascii="Arial Narrow"/>
          <w:b/>
          <w:spacing w:val="0"/>
          <w:w w:val="98"/>
          <w:position w:val="-2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-10"/>
          <w:w w:val="98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2"/>
          <w:sz w:val="17"/>
          <w:szCs w:val="17"/>
        </w:rPr>
        <w:t>DAN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2"/>
          <w:sz w:val="17"/>
          <w:szCs w:val="17"/>
        </w:rPr>
        <w:t>TRAN</w:t>
      </w:r>
      <w:r>
        <w:rPr>
          <w:rFonts w:cs="Arial Narrow" w:hAnsi="Arial Narrow" w:eastAsia="Arial Narrow" w:ascii="Arial Narrow"/>
          <w:b/>
          <w:spacing w:val="-9"/>
          <w:w w:val="102"/>
          <w:position w:val="-2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-1"/>
          <w:w w:val="104"/>
          <w:position w:val="-2"/>
          <w:sz w:val="17"/>
          <w:szCs w:val="17"/>
        </w:rPr>
        <w:t>I</w:t>
      </w:r>
      <w:r>
        <w:rPr>
          <w:rFonts w:cs="Arial Narrow" w:hAnsi="Arial Narrow" w:eastAsia="Arial Narrow" w:ascii="Arial Narrow"/>
          <w:b/>
          <w:spacing w:val="-2"/>
          <w:w w:val="104"/>
          <w:position w:val="-2"/>
          <w:sz w:val="17"/>
          <w:szCs w:val="17"/>
        </w:rPr>
        <w:t>G</w:t>
      </w:r>
      <w:r>
        <w:rPr>
          <w:rFonts w:cs="Arial Narrow" w:hAnsi="Arial Narrow" w:eastAsia="Arial Narrow" w:ascii="Arial Narrow"/>
          <w:b/>
          <w:spacing w:val="0"/>
          <w:w w:val="101"/>
          <w:position w:val="-2"/>
          <w:sz w:val="17"/>
          <w:szCs w:val="17"/>
        </w:rPr>
        <w:t>RASI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3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3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3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NAZRIZAL,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S.Sos.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M</w:t>
      </w:r>
      <w:r>
        <w:rPr>
          <w:rFonts w:cs="Arial Narrow" w:hAnsi="Arial Narrow" w:eastAsia="Arial Narrow" w:ascii="Arial Narrow"/>
          <w:b/>
          <w:spacing w:val="0"/>
          <w:w w:val="99"/>
          <w:position w:val="-1"/>
          <w:sz w:val="17"/>
          <w:szCs w:val="17"/>
        </w:rPr>
        <w:t>.Si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37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NE</w:t>
      </w:r>
      <w:r>
        <w:rPr>
          <w:rFonts w:cs="Arial Narrow" w:hAnsi="Arial Narrow" w:eastAsia="Arial Narrow" w:ascii="Arial Narrow"/>
          <w:b/>
          <w:spacing w:val="-5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0"/>
          <w:sz w:val="17"/>
          <w:szCs w:val="17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S</w:t>
      </w:r>
      <w:r>
        <w:rPr>
          <w:rFonts w:cs="Arial Narrow" w:hAnsi="Arial Narrow" w:eastAsia="Arial Narrow" w:ascii="Arial Narrow"/>
          <w:b/>
          <w:spacing w:val="-3"/>
          <w:w w:val="104"/>
          <w:position w:val="0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4"/>
          <w:w w:val="104"/>
          <w:position w:val="0"/>
          <w:sz w:val="17"/>
          <w:szCs w:val="17"/>
        </w:rPr>
        <w:t>R</w:t>
      </w:r>
      <w:r>
        <w:rPr>
          <w:rFonts w:cs="Arial Narrow" w:hAnsi="Arial Narrow" w:eastAsia="Arial Narrow" w:ascii="Arial Narrow"/>
          <w:b/>
          <w:spacing w:val="-13"/>
          <w:w w:val="104"/>
          <w:position w:val="0"/>
          <w:sz w:val="17"/>
          <w:szCs w:val="17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17"/>
          <w:szCs w:val="17"/>
        </w:rPr>
        <w:t>ANI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65"/>
      </w:pP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2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2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4"/>
          <w:position w:val="0"/>
          <w:sz w:val="17"/>
          <w:szCs w:val="17"/>
        </w:rPr>
        <w:t>2019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15" w:lineRule="exact" w:line="200"/>
      </w:pP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17"/>
          <w:szCs w:val="17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1"/>
          <w:sz w:val="17"/>
          <w:szCs w:val="17"/>
        </w:rPr>
        <w:t>      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Agustus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ind w:right="-44"/>
      </w:pP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(dal</w:t>
      </w:r>
      <w:r>
        <w:rPr>
          <w:rFonts w:cs="Arial Narrow" w:hAnsi="Arial Narrow" w:eastAsia="Arial Narrow" w:ascii="Arial Narrow"/>
          <w:b/>
          <w:spacing w:val="-5"/>
          <w:w w:val="93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0"/>
          <w:w w:val="93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93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rupiah)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ectPr>
          <w:type w:val="continuous"/>
          <w:pgSz w:w="20160" w:h="12240" w:orient="landscape"/>
          <w:pgMar w:top="260" w:bottom="280" w:left="680" w:right="500"/>
          <w:cols w:num="4" w:equalWidth="off">
            <w:col w:w="1919" w:space="2619"/>
            <w:col w:w="8225" w:space="4062"/>
            <w:col w:w="834" w:space="478"/>
            <w:col w:w="843"/>
          </w:cols>
        </w:sectPr>
      </w:pP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Hal</w:t>
      </w:r>
      <w:r>
        <w:rPr>
          <w:rFonts w:cs="Arial Narrow" w:hAnsi="Arial Narrow" w:eastAsia="Arial Narrow" w:ascii="Arial Narrow"/>
          <w:b/>
          <w:spacing w:val="-3"/>
          <w:w w:val="88"/>
          <w:sz w:val="16"/>
          <w:szCs w:val="16"/>
        </w:rPr>
        <w:t>a</w:t>
      </w:r>
      <w:r>
        <w:rPr>
          <w:rFonts w:cs="Arial Narrow" w:hAnsi="Arial Narrow" w:eastAsia="Arial Narrow" w:ascii="Arial Narrow"/>
          <w:b/>
          <w:spacing w:val="-2"/>
          <w:w w:val="88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an</w:t>
      </w:r>
      <w:r>
        <w:rPr>
          <w:rFonts w:cs="Times New Roman" w:hAnsi="Times New Roman" w:eastAsia="Times New Roman" w:ascii="Times New Roman"/>
          <w:b/>
          <w:spacing w:val="34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8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88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 w:lineRule="exact" w:line="160"/>
        <w:ind w:right="439"/>
      </w:pPr>
      <w:r>
        <w:pict>
          <v:shape type="#_x0000_t202" style="position:absolute;margin-left:38.65pt;margin-top:179.2pt;width:940.15pt;height:399.8pt;mso-position-horizontal-relative:page;mso-position-vertical-relative:page;z-index:-45998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60" w:hRule="exact"/>
                    </w:trPr>
                    <w:tc>
                      <w:tcPr>
                        <w:tcW w:w="145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6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533" w:righ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Kode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414" w:right="40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Rekening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6"/>
                            <w:szCs w:val="16"/>
                          </w:rPr>
                          <w:jc w:val="left"/>
                          <w:spacing w:before="5" w:lineRule="exact" w:line="160"/>
                        </w:pPr>
                        <w:r>
                          <w:rPr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806" w:right="8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Uraian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ind w:left="391" w:right="39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6"/>
                          <w:ind w:left="341" w:right="30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Anggaran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825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70" w:right="149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89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90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"/>
                          <w:ind w:left="126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Bar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4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Jasa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378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1422" w:right="131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3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99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9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U/TU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4"/>
                            <w:szCs w:val="14"/>
                          </w:rPr>
                          <w:jc w:val="center"/>
                          <w:spacing w:lineRule="auto" w:line="274"/>
                          <w:ind w:left="258" w:right="206" w:firstLine="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lah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SPJ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4"/>
                            <w:szCs w:val="14"/>
                          </w:rPr>
                          <w:t>(LS+UP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99"/>
                            <w:sz w:val="14"/>
                            <w:szCs w:val="14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U/T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4"/>
                            <w:szCs w:val="14"/>
                          </w:rPr>
                          <w:t>U)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4"/>
                            <w:szCs w:val="14"/>
                          </w:rPr>
                        </w:r>
                      </w:p>
                    </w:tc>
                    <w:tc>
                      <w:tcPr>
                        <w:tcW w:w="1208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26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Sisa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Pagu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630" w:hRule="exact"/>
                    </w:trPr>
                    <w:tc>
                      <w:tcPr>
                        <w:tcW w:w="1453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16" w:right="300" w:firstLine="16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24"/>
                            <w:szCs w:val="24"/>
                          </w:rPr>
                          <w:jc w:val="left"/>
                          <w:spacing w:before="5" w:lineRule="exact" w:line="240"/>
                        </w:pPr>
                        <w:r>
                          <w:rPr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70" w:right="379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8" w:right="31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39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411" w:right="323" w:firstLine="12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98" w:right="278" w:firstLine="17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lalu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before="5"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ind w:left="4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5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lineRule="auto" w:line="274"/>
                          <w:ind w:left="389" w:right="300" w:firstLine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s.d.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Bulan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ini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vMerge w:val="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40" w:hRule="exact"/>
                    </w:trPr>
                    <w:tc>
                      <w:tcPr>
                        <w:tcW w:w="1453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8" w:right="68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5"/>
                          <w:ind w:left="958" w:right="9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81" w:right="55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9" w:right="54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63" w:right="58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393" w:right="4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6(4+5)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601" w:right="56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74" w:right="57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405" w:righ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9(7+8)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45" w:right="5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center"/>
                          <w:spacing w:before="25"/>
                          <w:ind w:left="527" w:right="51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30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12(10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8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13(6+9+12)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5"/>
                          <w:ind w:left="29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14(3-13)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40.572.914.355,00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1.562.053.252,00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7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1.834.214.241,00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206.015.000,00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3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2.040.229.241,00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6.227.470.948,00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21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1.100.277.672,00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7.327.748.620,00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1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25.339.421.191,00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single" w:sz="4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39"/>
                          <w:ind w:left="77" w:right="-2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15.233.493.164,00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962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TIDAK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SU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10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1.562.053.252,00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7.712.002.226,00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Pegawai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23.683.445.556,00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14.409.390.078,00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6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1.562.053.252,00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15.971.443.330,00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7.712.002.226,00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14.356.657.260,00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97" w:right="-2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9.058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19.329,00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0" w:right="-35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978.541.609,00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7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10.036.660.938,00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02" w:right="-3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10.036.660.938,00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4.319.996.322,00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Pokok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PNS/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2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Representasi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1.351.126.066,00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7.282.608.800,00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777.677.800,00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8.060.286.600,00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8.060.286.600,00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3.290.839.466,00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Keluarga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1.542,00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678.876.008,00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74.874.366,00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753.750.374,00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753.750.374,00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359.461.168,00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5.1.1.01.0003.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Jabatan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407.684.900,00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233.715.000,00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25.610.000,00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259.325.000,00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259.325.000,00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148.359.900,00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5.1.1.01.0004.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525.567.000,00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335.390.000,00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35.910.000,00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371.300.000,00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371.300.000,00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154.267.000,00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5.1.1.01.0005.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5"/>
                            <w:w w:val="9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1"/>
                            <w:sz w:val="16"/>
                            <w:szCs w:val="16"/>
                          </w:rPr>
                          <w:t>Fungsional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1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4"/>
                            <w:w w:val="100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140.670.000,00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15.040.000,00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155.710.000,00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155.710.000,00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94.406.300,00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541.592.226,00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7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291.562.920,00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40.844.880,00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332.407.800,00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332.407.800,00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23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209.184.426,00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5.1.1.01.0007.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Kecelakaan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1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27.493.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9"/>
                            <w:w w:val="100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13.596.288,00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1.866.418,00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15.462.706,00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15.462.706,00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12.030.305,00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5.1.1.01.0008.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Iuran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2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inan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4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atian/Uang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Duka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7"/>
                            <w:w w:val="100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afa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9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ewas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81.768.958,00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40.789.083,00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5.599.287,00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46.388.370,00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46.388.370,00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35.380.588,00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5.1.1.01.0009.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2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6"/>
                            <w:w w:val="92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6"/>
                            <w:sz w:val="16"/>
                            <w:szCs w:val="16"/>
                          </w:rPr>
                          <w:t>PPh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25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unjangan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Khusus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57.838.693,00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4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40.805.584,00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9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1.108.274,00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41.913.858,00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41.913.858,00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0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15.924.835,00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308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5.1.1.01.0010.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93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bulatan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aji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258.564,00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105.646,00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67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10.584,00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523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16.230,00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48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142.334,00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Belanja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1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10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w w:val="92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8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79" w:right="-2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583.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0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48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73" w:right="-37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48" w:right="-2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3.377.792.082,00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5.1.1.02.0001.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 w:lineRule="auto" w:line="274"/>
                          <w:ind w:left="110" w:right="52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5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4"/>
                            <w:sz w:val="16"/>
                            <w:szCs w:val="16"/>
                          </w:rPr>
                          <w:t>bahan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4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Penghasilan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berdasarkan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17"/>
                            <w:w w:val="10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3"/>
                            <w:sz w:val="16"/>
                            <w:szCs w:val="16"/>
                          </w:rPr>
                          <w:t>beban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8"/>
                            <w:w w:val="93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kerja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9.312.574.474,00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6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5.351.270.749,00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5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583.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6"/>
                            <w:w w:val="100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1"/>
                            <w:w w:val="100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1.643,00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2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149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5.934.782.392,00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12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3.377.792.082,00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460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31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5.1.1.06.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5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Insentif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7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ungutan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26"/>
                          <w:ind w:left="110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0"/>
                            <w:sz w:val="16"/>
                            <w:szCs w:val="16"/>
                          </w:rPr>
                          <w:t>Retribusi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spacing w:val="-9"/>
                            <w:w w:val="90"/>
                            <w:sz w:val="16"/>
                            <w:szCs w:val="16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Daerah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56"/>
                          <w:ind w:left="426" w:right="-3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right"/>
                          <w:spacing w:before="56"/>
                          <w:ind w:right="98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99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dashed" w:sz="0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16"/>
                            <w:szCs w:val="16"/>
                          </w:rPr>
                          <w:jc w:val="left"/>
                          <w:spacing w:before="44"/>
                          <w:ind w:left="326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16"/>
                            <w:szCs w:val="16"/>
                          </w:rPr>
                          <w:t>14.213.822,00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16"/>
                            <w:szCs w:val="16"/>
                          </w:rPr>
                        </w:r>
                      </w:p>
                    </w:tc>
                  </w:tr>
                  <w:tr>
                    <w:trPr>
                      <w:trHeight w:val="142" w:hRule="exact"/>
                    </w:trPr>
                    <w:tc>
                      <w:tcPr>
                        <w:tcW w:w="1453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210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2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30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7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9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6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30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15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  <w:tc>
                      <w:tcPr>
                        <w:tcW w:w="1208" w:type="dxa"/>
                        <w:tcBorders>
                          <w:top w:val="dashed" w:sz="0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Arial Narrow" w:hAnsi="Arial Narrow" w:eastAsia="Arial Narrow" w:ascii="Arial Narrow"/>
          <w:b/>
          <w:spacing w:val="0"/>
          <w:w w:val="92"/>
          <w:position w:val="-1"/>
          <w:sz w:val="16"/>
          <w:szCs w:val="16"/>
        </w:rPr>
        <w:t>Anggaran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9"/>
        <w:ind w:right="196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5.1.1.06.0015.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1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Insentif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ungutan</w:t>
            </w:r>
            <w:r>
              <w:rPr>
                <w:rFonts w:cs="Times New Roman" w:hAnsi="Times New Roman" w:eastAsia="Times New Roman" w:ascii="Times New Roman"/>
                <w:b/>
                <w:spacing w:val="1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Retribusi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Kekayaan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14.213.822,00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08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</w:t>
            </w:r>
            <w:r>
              <w:rPr>
                <w:rFonts w:cs="Arial Narrow" w:hAnsi="Arial Narrow" w:eastAsia="Arial Narrow" w:ascii="Arial Narrow"/>
                <w:b/>
                <w:spacing w:val="-8"/>
                <w:w w:val="93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7" w:right="-3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16.889.468.799,00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3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1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1.100.277.672,00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9.367.977.861,00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7.521.490.938,00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inistrasi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Perkantoran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2.677.279.093,00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1.038.907.290,00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143.877.364,00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1.182.784.654,00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1.377.479.895,00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1.299.799.198,00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enyurat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79.420.050,00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50.718.429,00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55.878.429,00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55.878.429,00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23.541.621,00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001.5.2.1.04.0001.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Honorer</w:t>
            </w:r>
            <w:r>
              <w:rPr>
                <w:rFonts w:cs="Arial Narrow" w:hAnsi="Arial Narrow" w:eastAsia="Arial Narrow" w:ascii="Arial Narrow"/>
                <w:b/>
                <w:spacing w:val="1"/>
                <w:w w:val="92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idak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etap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48.500.180,00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53.660.180,00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53.660.180,00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22.639.820,00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9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perangko,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aterai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pos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73.249,00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796.801,00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57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unikasi,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626.258.000,00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271.474.380,00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45.239.062,00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316.713.442,00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316.713.442,00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309.544.558,00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telepon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5.561.904,00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1.030.877,00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6.592.781,00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6.592.781,00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35.407.219,00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24.362.500,00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30.591.900,00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30.591.900,00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34.208.100,00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395.462.000,00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181.690.096,00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29.718.485,00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1.408.581,00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1.408.581,00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184.053.419,00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3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kawat/faks</w:t>
            </w:r>
            <w:r>
              <w:rPr>
                <w:rFonts w:cs="Arial Narrow" w:hAnsi="Arial Narrow" w:eastAsia="Arial Narrow" w:ascii="Arial Narrow"/>
                <w:b/>
                <w:spacing w:val="-10"/>
                <w:w w:val="92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ili/internet/VPN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123.996.000,00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59.859.880,00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8.260.300,00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68.120.180,00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55.875.820,00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Kebersihan,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Sopir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1.259.083.000,00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194.695.241,00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389.227.522,00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46.107.295,00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435.334.817,00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630.030.058,00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629.052.942,00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17.568,00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23.008.978,00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197.126.546,00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197.126.546,00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177.273.454,00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Kebersihan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304.292.160,00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158.418.931,00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20.813.510,00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179.232.441,00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179.232.441,00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125.059.719,00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Sopir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34.260.210,00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17.763.836,00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2.284.807,00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20.048.643,00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20.048.643,00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252.505.590,00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91.213.737,00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108.353.737,00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144.151.853,00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53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NumType w:start="2"/>
          <w:pgMar w:header="1497" w:footer="0" w:top="1680" w:bottom="280" w:left="680" w:right="500"/>
          <w:headerReference w:type="default" r:id="rId4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003.5.2.2.31.0002.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Cleaning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293.625.040,00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103.481.504,00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21.787.187,00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125.268.691,00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168.356.349,00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ulis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9.945.700,00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31.679.950,00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70.374.350,00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9.945.700,00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80.320.050,00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31.679.950,00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2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cetakan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75.459.000,00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50.779.600,00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54.179.600,00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21.279.400,00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39.959.500,00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28.851.100,00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35.499.500,00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10.171.000,00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ponen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Instalasi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Listrik/Penerangan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4.769.725,00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8.215.275,00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1"/>
            </w:pP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26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6"/>
                <w:sz w:val="16"/>
                <w:szCs w:val="16"/>
              </w:rPr>
              <w:t>listrik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elektronik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4.769.725,00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34.784.725,00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8.215.275,00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9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Bacaan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surat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kabar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ajalah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64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Rapat-Rapat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Koordinasi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Konsultasi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368.819.043,00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18.513.009,00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27.660.582,00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146.173.591,00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146.173.591,00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222.645.452,00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76.629.043,00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37.008.109,00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2.441.307,00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39.449.416,00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39.449.416,00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37.179.627,00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122.785.000,00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43.439.900,00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25.219.275,00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68.659.175,00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62.680.825,00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asi,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Dok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ental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Fisik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Pencer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ah/Rohaniwan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6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Penyediaan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2.030.895.378,00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637.715.000,00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340.697.585,00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79.003.600,00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419.701.185,00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1.057.416.185,00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973.479.193,00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225.808.000,00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35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001.5.2.3.30.0007.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ari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Arsip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Pejabat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87.670.000,00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puter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Jaringan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puterisasi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239.349.688,00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238.848.000,00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002.5.2.3.29.0006.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7.949.688,00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501.688,00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7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266.926.000,00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005.5.2.2.18.0003.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6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Bangunan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409.641.000,00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130.263.000,00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142.715.000,00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266.926.000,00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Kendaraan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Dinas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83.623.618,00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96.899.618,00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96.899.618,00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164.350.382,00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8.220.043,00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10.236.043,00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10.236.043,00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12.763.957,00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006.5.2.2.04.0002.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ilik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12.817.500,00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Penggantian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Suku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Cadang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60.057.075,00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69.467.075,00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69.467.075,00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62.032.925,00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006.5.2.2.05.0005.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Pajak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Kendaraan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2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ebeleur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008.5.2.2.18.0002.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Rehabilitasi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Sedang/Berat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019.5.2.3.49.0001.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485.176.000,00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305.926.000,00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002.371.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Perlengkapan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264.628.690,00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48.026.900,00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49.344.500,00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139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125.517.190,00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71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kebersihan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bersih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54.654.690,00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37.248.900,00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1.317.600,00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38.566.500,00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16.088.190,00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371.5.2.3.27.0005.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Kantor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173.696.000,00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002.386.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Rutin/Berkala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edung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73.890.933,00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2.059.067,00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8.940.933,00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386.5.2.2.01.0007.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pengisian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tabung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ad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kebakaran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386.5.2.2.18.0002.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6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Disiplin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Perlengkapannya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Harian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(PDH)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189.580.000,00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186.590.000,00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Kapasitas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5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5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ber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Daya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Aparatur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7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pl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entasi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5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0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Pelaporan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Keuangan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828.326.500,00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336.570.330,00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34.800.200,00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371.370.530,00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371.370.530,00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456.955.970,00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Perencanaan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Penganggaran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83.671.550,00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29.021.450,00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Penatausahaan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328.930.000,00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187.866.850,00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210.868.050,00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210.868.050,00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6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18.061.950,00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235.350.000,00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129.925.000,00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SIPKD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002.5.2.1.01.0025.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6"/>
                <w:sz w:val="16"/>
                <w:szCs w:val="16"/>
              </w:rPr>
              <w:t>IMG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AJI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PNSD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2.990.850,00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3.242.050,00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607.950,00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1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Penyusunan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Laporan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Capaian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Ikhtisar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Realisasi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215.342.000,00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43.181.930,00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46.013.930,00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46.013.930,00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169.328.070,00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77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eriksa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Hasil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Kinerja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003.5.2.1.01.0031.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4.578.000,00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1.301.930,00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6.814.070,00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003.5.2.2.24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Kajian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8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-2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Aset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SKPD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140.544.500,00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Barang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019.5.2.1.01.0004.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Pengelola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Asset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Kualitas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6.757.486.800,00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783.694.000,00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818.879.000,00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2.548.203.630,00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467.529.865,00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3.015.733.495,00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3.834.612.495,00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2.922.874.305,00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5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23.666.150,00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24.206.800,00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47.872.950,00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47.872.950,00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27.714.550,00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777.150,00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1.153.950,00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irausaha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Baru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57.602.600,00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126.302.600,00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66.591.400,00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9.197.400,00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Payak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buh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2.434.359.000,00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684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251.801.200,00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935.917.820,00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935.917.820,00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148" w:right="-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1.498.441.180,00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9.635.500,00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29.591.000,00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9.151.338,00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2.201.200,00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1.352.538,00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18.238.462,00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489.186.000,00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124.529.000,00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81.033.000,00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205.562.000,00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205.562.000,00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283.624.000,00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356.830.000,00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137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202.135.000,00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154.695.000,00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166.160.000,00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195.080.000,00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6.958.782,00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26.785.218,00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003.5.2.3.22.0006.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Perkakas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Bengkel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Kayu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003.5.2.3.29.0004.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Peralatan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both"/>
              <w:spacing w:before="55" w:lineRule="auto" w:line="274"/>
              <w:ind w:left="110" w:right="78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Pusat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100.567.497,00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133.092.503,00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Pelayanan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indak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edik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005.5.2.2.08.0001.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Darat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18.433.497,00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20.154.503,00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Klinik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37.270.100,00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94.609.900,00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2.607.400,00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1.468.600,00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9.758.000,00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62"/>
            </w:pP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Progr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(LPK)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Kab/Kota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49.581.000,00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23.896.000,00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5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201.320.000,00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158.424.600,00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42.895.400,00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009.5.2.2.02.0007.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Percontohan/Pr</w:t>
            </w:r>
            <w:r>
              <w:rPr>
                <w:rFonts w:cs="Arial Narrow" w:hAnsi="Arial Narrow" w:eastAsia="Arial Narrow" w:ascii="Arial Narrow"/>
                <w:b/>
                <w:spacing w:val="-17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8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009.5.2.2.04.0001.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Asuransi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Pengukuran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89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77.628.000,00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32.451.000,00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45.177.000,00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Uji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petensi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etedologi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Pelatihan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187.181.700,00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Belanja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Sertifikasi/kalibrasi/akreditasi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44.291.700,00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1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Upgrading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produktivitas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pengukuran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produktivitas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138.906.000,00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108.666.200,00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8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27.056.800,00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2.303.200,00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17.856.000,00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4"/>
                <w:w w:val="9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orkshop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226.060.000,00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0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17.924.100,00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174.174.100,00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51.885.900,00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50.254.000,00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44.754.000,00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otivasi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Berprestasi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Produktiv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244.768.000,00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74.186.000,00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65.787.000,00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64.295.000,00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5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Seleksi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Peserta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agang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Jepang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404.019.000,00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69.750.200,00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334.268.800,00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278.958.000,00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272.994.800,00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Kewirausahaan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andiri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199.383.000,00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5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7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078.019.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Pendidikan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Bagi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UPTD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BLK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Panjang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385.134.000,00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887.298.463,00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162.467.265,00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8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1.049.765.728,00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1.434.899.728,00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405.100.272,00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18.667.370,00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22.850.370,00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1.644.630,00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21.187.000,00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9.898.093,00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836.265,00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10.734.358,00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10.452.642,00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6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3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Penghargaan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(hadiah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bentuk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benda)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188.210.000,00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225.786.000,00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39.714.000,00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284.326.000,00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1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196.924.000,00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233.956.000,00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50.370.000,00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204.100.000,00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184.700.000,00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019.5.2.2.10.0009.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esin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373.360.000,00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315.920.000,00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254.760.000,00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157.640.000,00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7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169.460.000,00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9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Diverifikasi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48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1.805.085.000,00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4" w:right="-34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202.350.000,00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740.606.630,00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100.626.900,00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841.233.530,00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73" w:right="-3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1.043.583.530,00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761.501.470,00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48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(LPTKS)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(PPTKIS)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69.864.600,00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16.044.750,00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5.374.100,00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21.418.850,00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21.418.850,00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48.445.750,00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3.921.600,00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634.100,00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1.238.550,00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2.683.050,00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eran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fair)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416.940.000,00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100.174.000,00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102.694.000,00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231.086.000,00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2.553.000,00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4.520.500,00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53.796.500,00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27.893.500,00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eja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kursi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tenda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108.800.000,00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003.5.2.2.10.0008.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5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sound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syst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usik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Pelaksana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(BKK)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BKK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131.217.000,00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49.981.000,00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104.431.000,00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26.786.000,00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742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andiri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245.263.000,00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220.852.900,00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221.552.900,00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23.710.100,00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5.427.900,00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282.100,00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52.490.000,00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6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4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94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Negeri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136.894.000,00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89.841.905,00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100.596.905,00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100.596.905,00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36.297.095,00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1.837.905,00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2.052.905,00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2.052.905,00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11" w:right="-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(12.905,00)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.5.2.2.07.0003.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1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ruang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rapat/pert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78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Ketran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54.007.800,00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12.827.500,00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15.654.500,00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38.353.300,00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5.043.000,00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3.132.800,00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1.704.800,00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Penyuluhan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bingan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Jabatan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Kepada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Pencari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68.406.700,00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91.593.300,00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013.5.2.1.04.0010.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1.276.100,00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12.210.000,00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78"/>
            </w:pP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onitoring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rientasi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Antar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(AKAD)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13.652.825,00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86.347.175,00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1.228.525,00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3.555.475,00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8.468.000,00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015.5.2.2.15.0002.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4.847.300,00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6.931.700,00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2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bursa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on-line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132.921.000,00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5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50.184.500,00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12.976.400,00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63.160.900,00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127.900.900,00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1.915.400,00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1.993.900,00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241.100,00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27.702.000,00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14.501.000,00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4.519.000,00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835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89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018.5.2.2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079.019.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Pr</w:t>
            </w:r>
            <w:r>
              <w:rPr>
                <w:rFonts w:cs="Arial Narrow" w:hAnsi="Arial Narrow" w:eastAsia="Arial Narrow" w:ascii="Arial Narrow"/>
                <w:b/>
                <w:spacing w:val="-3"/>
                <w:w w:val="9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osi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Perluasan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patan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elalui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eknologi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una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44.123.500,00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45.432.000,00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89.555.500,00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89.555.500,00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60.454.500,00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2.394.000,00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4.846.000,00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Publikasi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8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019.5.2.2.03.0047.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Peliputan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019.5.2.2.07.0002.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gedung/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kantor/t</w:t>
            </w:r>
            <w:r>
              <w:rPr>
                <w:rFonts w:cs="Arial Narrow" w:hAnsi="Arial Narrow" w:eastAsia="Arial Narrow" w:ascii="Arial Narrow"/>
                <w:b/>
                <w:spacing w:val="-8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Calon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 w:lineRule="auto" w:line="274"/>
              <w:ind w:left="110" w:right="719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Indonesia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Pra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berangkatan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65.931.000,00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36.567.700,00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29.363.300,00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1.642.700,00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369.300,00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079.023.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04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pulan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Pengolahan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Info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asi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Pasar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(IPK)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9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5.189.350,00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8.991.750,00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2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8.991.750,00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14.014.850,00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243.350,00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745.750,00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2.066.250,00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1.132.500,00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023.5.2.2.15.0001.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13.526.600,00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6.926.600,00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079.24.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46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For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rup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Diskusi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3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eknis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Pengendalian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4"/>
                <w:w w:val="92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(TKA)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23.706.000,00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1.02.01.1.02.01.01.079.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24.5.2.2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688.056.300,00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262.491.987,00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40.306.250,00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302.798.237,00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302.798.237,00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385.258.063,00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Prosedur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Penyelesaian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Perselisihan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Hubungan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Industrial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62.047.800,00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28.273.950,00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4.933.600,00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33.207.550,00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28.840.250,00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3.696.450,00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753.600,00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4.450.050,00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1.439.950,00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645.500,00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29.934.300,00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4.274.300,00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21.560.700,00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10.649.600,00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32.210.300,00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10.765.700,00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2.213.700,00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1.509.600,00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3.723.300,00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6.161.700,00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26.508.000,00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17.320.000,00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23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Sosialisasi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-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ingkat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81.772.000,00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Dewan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Pengupahan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Kota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40.975.250,00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42.064.750,00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007.5.2.1.01.0030.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4"/>
                <w:w w:val="91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Penetapan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Upah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-1"/>
                <w:w w:val="93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1.609.250,00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967.750,00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41.570.000,00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007.5.2.2.33.0001.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akasi.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0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080.009.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ripatit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Ka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/Kota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Provinsi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66.307.000,00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35" w:right="-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9.204.550,00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30.616.037,00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30.616.037,00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35.690.963,00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534.000,00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457.487,00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494.550,00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952.037,00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3.022.463,00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548.500,00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009.5.2.2.15.0002.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Struktur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Skala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Upah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98.602.000,00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83.010.800,00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90.245.800,00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8.356.200,00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1.849.000,00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25.741.800,00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210.200,00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95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tek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tata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cara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buatan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PP/PKB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41.906.200,00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0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.5.2.2.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49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binaan,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berdayaan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Swasta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(LKS)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Bipartit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3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75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60" w:right="-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12.373.200,00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10.335.000,00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1.615.800,00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8.719.200,00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25.521.000,00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23.484.000,00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2.037.000,00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080.013.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inan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-21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Kabupaten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61.820.000,00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38.141.500,00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8.283.500,00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46.425.000,00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15.395.000,00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4.474.500,00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5.338.000,00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32.670.000,00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4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5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727"/>
            </w:pPr>
            <w:r>
              <w:rPr>
                <w:rFonts w:cs="Arial Narrow" w:hAnsi="Arial Narrow" w:eastAsia="Arial Narrow" w:ascii="Arial Narrow"/>
                <w:b/>
                <w:w w:val="91"/>
                <w:sz w:val="16"/>
                <w:szCs w:val="16"/>
              </w:rPr>
              <w:t>Perlindungan</w:t>
            </w:r>
            <w:r>
              <w:rPr>
                <w:rFonts w:cs="Times New Roman" w:hAnsi="Times New Roman" w:eastAsia="Times New Roman" w:ascii="Times New Roman"/>
                <w:b/>
                <w:spacing w:val="-19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948.585.350,00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508.967.463,00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2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121.803.793,00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630.771.256,00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630.771.256,00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317.814.094,00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Pengujian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Lingkungan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36.057.600,00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42.474.600,00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1.537.600,00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2.234.600,00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326.400,00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001.5.2.2.02.0005.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9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Pengawasan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Pelaksanaan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Peraturan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Perundang-Undangan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172.220.000,00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107.718.315,00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40.004.500,00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147.722.815,00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147.722.815,00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24.497.185,00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7.760.000,00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4.610.500,00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4.958.500,00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2.801.500,00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4.389.815,00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6.481.315,00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3.022.685,00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5.492.000,00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002.5.2.2.08.0002.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sewa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obilitas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Air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12.584.000,00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2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80.070.000,00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17.635.000,00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8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(K3)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perusahaan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Kab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84.958.863,00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60.516.775,00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145.475.638,00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145.475.638,00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46.764.362,00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4.608.200,00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9.920.000,00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3.445.763,00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3.373.475,00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6.819.238,00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3.100.762,00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003.5.2.2.03.0007.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paket/pengir</w:t>
            </w:r>
            <w:r>
              <w:rPr>
                <w:rFonts w:cs="Arial Narrow" w:hAnsi="Arial Narrow" w:eastAsia="Arial Narrow" w:ascii="Arial Narrow"/>
                <w:b/>
                <w:spacing w:val="-12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3.495.800,00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1.598.100,00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1.803.100,00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2.729.000,00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3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6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13.190.000,00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12.303.300,00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21.808.700,00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Penanganan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Kasus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Ketenagakerjaan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106.859.950,00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37.654.485,00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69.205.465,00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005.5.2.1.01.0015.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Penyidik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Pegawai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Negeri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Sipil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4.023.200,00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2.322.500,00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1.245.425,00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4.754.575,00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7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3.766.750,00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2.022.750,00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005.5.2.2.15.0001.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31.152.560,00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36.357.440,00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Penerapan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Sist</w:t>
            </w:r>
            <w:r>
              <w:rPr>
                <w:rFonts w:cs="Arial Narrow" w:hAnsi="Arial Narrow" w:eastAsia="Arial Narrow" w:ascii="Arial Narrow"/>
                <w:b/>
                <w:spacing w:val="-5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anaj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(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97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7"/>
                <w:sz w:val="16"/>
                <w:szCs w:val="16"/>
              </w:rPr>
              <w:t>K3)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7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178.881.000,00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49.640.100,00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6.949.518,00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56.589.618,00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56.589.618,00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122.291.382,00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6.730.100,00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749.518,00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7.479.618,00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7.479.618,00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3.534.382,00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6.072.000,00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4.422.000,00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1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45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Panitia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bina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Kesel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(P2K3)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75.151.000,00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67.018.700,00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67.878.700,00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7.272.300,00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5.854.000,00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5.092.700,00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761.300,00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691.000,00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6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010.5.2.2.15.0001.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33.060.000,00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Akreditasi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45.431.900,00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45.820.900,00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5.179.100,00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389.000,00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5.904.000,00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5.722.000,00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4.056.000,00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1.898.000,00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2.158.000,00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10.836.000,00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10.666.000,00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012.5.2.2.19.0006.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konsultansi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survellen/asse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19.470.900,00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1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akreditasi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012.5.2.2.30.0005.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Kontribusi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Keanggotaan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eriksaan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Kesehatan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57.850.000,00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50.408.000,00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6.667.000,00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57.075.000,00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16.245.000,00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9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9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29.420.000,00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081.014.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36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bentukan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Kader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No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Ketenagakerjaan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(KNK)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Perusahaan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70.083.400,00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30.079.500,00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1.376.000,00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6.608.400,00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C/P</w:t>
            </w:r>
            <w:r>
              <w:rPr>
                <w:rFonts w:cs="Arial Narrow" w:hAnsi="Arial Narrow" w:eastAsia="Arial Narrow" w:ascii="Arial Narrow"/>
                <w:b/>
                <w:spacing w:val="-5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bawa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Acara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014.5.2.2.03.0043.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baca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Doa/Al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Q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1.590.000,00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3.024.000,00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2.273.500,00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3.120.000,00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3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014.5.2.2.15.0001.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30.885.000,00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Perbaikan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Sarana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Prasarana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3" w:right="-32"/>
            </w:pP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-10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9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9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eliharaan</w:t>
            </w:r>
            <w:r>
              <w:rPr>
                <w:rFonts w:cs="Times New Roman" w:hAnsi="Times New Roman" w:eastAsia="Times New Roman" w:ascii="Times New Roman"/>
                <w:b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36.191.354,00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3.808.646,00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9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16.232.000,00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16.226.354,00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5.646,00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001.5.2.2.24.0005.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baga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kalibrasi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23.650.000,00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19.965.000,00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082.002.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002.5.2.3.36.0060.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Kesehatan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Kerja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52.700.000,00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002.5.2.3.42.0002.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2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odal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Pengadaan</w:t>
            </w:r>
            <w:r>
              <w:rPr>
                <w:rFonts w:cs="Times New Roman" w:hAnsi="Times New Roman" w:eastAsia="Times New Roman" w:ascii="Times New Roman"/>
                <w:b/>
                <w:spacing w:val="-2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Alat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Laboratori</w:t>
            </w:r>
            <w:r>
              <w:rPr>
                <w:rFonts w:cs="Arial Narrow" w:hAnsi="Arial Narrow" w:eastAsia="Arial Narrow" w:ascii="Arial Narrow"/>
                <w:b/>
                <w:spacing w:val="-10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Kualitas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Udara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88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00"/>
            </w:pPr>
            <w:r>
              <w:rPr>
                <w:rFonts w:cs="Arial Narrow" w:hAnsi="Arial Narrow" w:eastAsia="Arial Narrow" w:ascii="Arial Narrow"/>
                <w:b/>
                <w:w w:val="93"/>
                <w:sz w:val="16"/>
                <w:szCs w:val="16"/>
              </w:rPr>
              <w:t>Peningkatan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Keuangan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083.001.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Intensifikasi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Ekstensifikasi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Retribusi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192.588.000,00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72.814.000,00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91.844.000,00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100.744.000,00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6.875.000,00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718.000,00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1.02.01.1.02.01.01.083.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182.375.000,00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68.180.000,00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86.460.000,00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95.915.000,00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27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6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Percepatan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bangunan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Infrastruktur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Pada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0"/>
                <w:sz w:val="16"/>
                <w:szCs w:val="16"/>
              </w:rPr>
              <w:t>Khusus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Daerah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ertinggal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648.386.378,00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334.020.679,00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89.799.700,00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423.820.379,00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224.565.999,00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09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-3"/>
                <w:w w:val="93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binaan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Ekon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Sosial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Budaya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Satuan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uk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175.470.000,00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76.976.275,00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9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85.175.450,00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162.151.725,00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13.318.275,00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2.590.050,00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2.578.650,00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71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6.910.450,00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1.694.025,00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3.407.450,00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5.101.475,00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1.808.975,00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001.5.2.2.03.0014.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ak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47.502.000,00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18.541.600,00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46.741.600,00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760.400,00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001.5.2.2.03.0042.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oderator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4.267.500,00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427.500,00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6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16.388.000,00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27.940.000,00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001.5.2.2.15.0001.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31.170.000,00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65.970.000,00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42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2" w:lineRule="auto" w:line="274"/>
              <w:ind w:left="110" w:right="49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Pengelolaan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</w:t>
            </w:r>
            <w:r>
              <w:rPr>
                <w:rFonts w:cs="Arial Narrow" w:hAnsi="Arial Narrow" w:eastAsia="Arial Narrow" w:ascii="Arial Narrow"/>
                <w:b/>
                <w:spacing w:val="-7"/>
                <w:w w:val="94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4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bangan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Usaha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Kawasan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60.030.000,00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42.815.700,00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74" w:right="-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43.583.900,00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16.446.100,00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413.250,00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3.501.250,00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8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18.250,00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1.491.500,00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784.200,00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268.200,00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1.052.400,00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439.100,00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1.040.000,00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3.480.000,00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56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002.5.2.2.15.0001.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42.080.000,00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28.000.000,00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14.080.000,00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Pelatihan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Keter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-7"/>
                <w:w w:val="95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95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5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ras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322.165.678,00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95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280" w:right="-3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163.012.330,00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2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159.153.348,00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003.5.2.1.01.0008.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Honorari</w:t>
            </w:r>
            <w:r>
              <w:rPr>
                <w:rFonts w:cs="Arial Narrow" w:hAnsi="Arial Narrow" w:eastAsia="Arial Narrow" w:ascii="Arial Narrow"/>
                <w:b/>
                <w:spacing w:val="-9"/>
                <w:w w:val="92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Petugas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eknis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4.039.000,00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1.622.000,00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6.505.678,00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2.989.830,00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3.515.848,00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inar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Kit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Peserta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4.275.000,00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2.565.000,00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003.5.2.2.01.0012.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0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peralatan/perlengkapan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habis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obat-obatan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556.500,00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378.500,00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139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7"/>
          <w:szCs w:val="7"/>
        </w:rPr>
        <w:jc w:val="left"/>
        <w:spacing w:before="2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0" w:hRule="exact"/>
        </w:trPr>
        <w:tc>
          <w:tcPr>
            <w:tcW w:w="14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533" w:righ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Kode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414" w:righ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Rekening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6"/>
                <w:szCs w:val="16"/>
              </w:rPr>
              <w:jc w:val="left"/>
              <w:spacing w:before="5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811" w:right="821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Uraian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ind w:left="391" w:right="395"/>
            </w:pPr>
            <w:r>
              <w:rPr>
                <w:rFonts w:cs="Arial Narrow" w:hAnsi="Arial Narrow" w:eastAsia="Arial Narrow" w:ascii="Arial Narrow"/>
                <w:b/>
                <w:w w:val="9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6"/>
              <w:ind w:left="341" w:right="30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70" w:right="149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aji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69"/>
            </w:pP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LS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Bar</w:t>
            </w:r>
            <w:r>
              <w:rPr>
                <w:rFonts w:cs="Arial Narrow" w:hAnsi="Arial Narrow" w:eastAsia="Arial Narrow" w:ascii="Arial Narrow"/>
                <w:b/>
                <w:spacing w:val="-5"/>
                <w:w w:val="93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Jasa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3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1422" w:right="131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UP</w:t>
            </w:r>
            <w:r>
              <w:rPr>
                <w:rFonts w:cs="Arial Narrow" w:hAnsi="Arial Narrow" w:eastAsia="Arial Narrow" w:ascii="Arial Narrow"/>
                <w:b/>
                <w:spacing w:val="-4"/>
                <w:w w:val="99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U/TU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4"/>
                <w:szCs w:val="14"/>
              </w:rPr>
              <w:jc w:val="center"/>
              <w:spacing w:lineRule="auto" w:line="274"/>
              <w:ind w:left="258" w:right="206" w:firstLine="3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6"/>
                <w:sz w:val="16"/>
                <w:szCs w:val="16"/>
              </w:rPr>
              <w:t>SPJ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6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4"/>
                <w:szCs w:val="14"/>
              </w:rPr>
              <w:t>(LS+UP</w:t>
            </w:r>
            <w:r>
              <w:rPr>
                <w:rFonts w:cs="Arial Narrow" w:hAnsi="Arial Narrow" w:eastAsia="Arial Narrow" w:ascii="Arial Narrow"/>
                <w:b/>
                <w:spacing w:val="-7"/>
                <w:w w:val="99"/>
                <w:sz w:val="14"/>
                <w:szCs w:val="14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4"/>
                <w:szCs w:val="1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U/T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4"/>
                <w:szCs w:val="14"/>
              </w:rPr>
              <w:t>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265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Sisa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Pagu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9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Anggaran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30" w:hRule="exact"/>
        </w:trPr>
        <w:tc>
          <w:tcPr>
            <w:tcW w:w="1453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16" w:right="300" w:firstLine="16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5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8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70" w:right="379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8" w:right="31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39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411" w:right="323" w:firstLine="1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98" w:right="278" w:firstLine="17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lalu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5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426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5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auto" w:line="274"/>
              <w:ind w:left="389" w:right="297" w:firstLine="1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s.d.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Bulan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ini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8" w:right="68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5"/>
              <w:ind w:left="958" w:right="9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81" w:right="55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9" w:right="54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63" w:righ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393" w:right="43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6(4+5)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601" w:right="563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74" w:right="57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405" w:righ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9(7+8)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45" w:right="5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center"/>
              <w:spacing w:before="25"/>
              <w:ind w:left="527" w:right="515"/>
            </w:pPr>
            <w:r>
              <w:rPr>
                <w:rFonts w:cs="Arial Narrow" w:hAnsi="Arial Narrow" w:eastAsia="Arial Narrow" w:ascii="Arial Narrow"/>
                <w:b/>
                <w:spacing w:val="-11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0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12(10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16"/>
                <w:szCs w:val="16"/>
              </w:rPr>
              <w:t>+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8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13(6+9+12)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9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14(3-13)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003.5.2.2.02.0012.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0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Bahan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Praktek/Keter</w:t>
            </w:r>
            <w:r>
              <w:rPr>
                <w:rFonts w:cs="Arial Narrow" w:hAnsi="Arial Narrow" w:eastAsia="Arial Narrow" w:ascii="Arial Narrow"/>
                <w:b/>
                <w:spacing w:val="-15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pilan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20.902.000,00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1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1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10.217.000,00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9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10.685.000,00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99.000.000,00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63.000.000,00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36.000.000,00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003.5.2.2.03.0035.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Jasa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enaga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Ahli/Instruktur/Narasu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44.880.000,00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2.250.000,00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4.375.000,00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2.625.000,00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.0004.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82.764.000,00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52.668.000,00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30.096.000,00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003.5.2.2.13.0001.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pakaian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kerja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lapangan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7.200.000,00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4.800.000,00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003.5.2.2.15.0001.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34.440.000,00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13.980.000,00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193.006.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84"/>
            </w:pP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Penataan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Persebaran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4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Penduduk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W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arga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igrasi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90.720.700,00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2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51.216.374,00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67" w:right="-3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3.856.050,00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66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51" w:right="-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55.072.424,00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35.648.276,00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alat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tulis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kantor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3.935.000,00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1.752.000,00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2.183.000,00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67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006.5.2.2.01.0006.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Bahan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Bakar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inyak</w:t>
            </w:r>
            <w:r>
              <w:rPr>
                <w:rFonts w:cs="Arial Narrow" w:hAnsi="Arial Narrow" w:eastAsia="Arial Narrow" w:ascii="Arial Narrow"/>
                <w:b/>
                <w:spacing w:val="-6"/>
                <w:w w:val="93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(digunakan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langsung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untuk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kegiatan)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2.835.700,00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1.606.800,00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5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316.050,00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1.922.850,00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912.850,00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006.5.2.2.03.0020.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6"/>
                <w:w w:val="100"/>
                <w:sz w:val="16"/>
                <w:szCs w:val="16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ransportasi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44"/>
              <w:ind w:right="11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cetak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006.5.2.2.06.0002.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Penggandaan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4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699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3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akanan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in</w:t>
            </w:r>
            <w:r>
              <w:rPr>
                <w:rFonts w:cs="Arial Narrow" w:hAnsi="Arial Narrow" w:eastAsia="Arial Narrow" w:ascii="Arial Narrow"/>
                <w:b/>
                <w:spacing w:val="-3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rapat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2.340.000,00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780.000,00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460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006.5.2.2.15.0001.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5" w:lineRule="auto" w:line="274"/>
              <w:ind w:left="110" w:right="152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dal</w:t>
            </w:r>
            <w:r>
              <w:rPr>
                <w:rFonts w:cs="Arial Narrow" w:hAnsi="Arial Narrow" w:eastAsia="Arial Narrow" w:ascii="Arial Narrow"/>
                <w:b/>
                <w:spacing w:val="-4"/>
                <w:w w:val="100"/>
                <w:sz w:val="16"/>
                <w:szCs w:val="16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25.960.000,00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5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16.910.000,00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4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3.540.000,00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6"/>
              <w:ind w:left="3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20.450.000,00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dashed" w:sz="0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44"/>
              <w:ind w:left="3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5.510.000,00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21" w:hRule="exact"/>
        </w:trPr>
        <w:tc>
          <w:tcPr>
            <w:tcW w:w="1453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10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2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6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30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08" w:type="dxa"/>
            <w:tcBorders>
              <w:top w:val="dashed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rFonts w:cs="Arial Narrow" w:hAnsi="Arial Narrow" w:eastAsia="Arial Narrow" w:ascii="Arial Narrow"/>
          <w:sz w:val="16"/>
          <w:szCs w:val="16"/>
        </w:rPr>
        <w:jc w:val="right"/>
        <w:spacing w:before="35"/>
        <w:ind w:right="196"/>
        <w:sectPr>
          <w:pgMar w:header="1497" w:footer="0" w:top="1680" w:bottom="280" w:left="680" w:right="500"/>
          <w:pgSz w:w="20160" w:h="12240" w:orient="landscape"/>
        </w:sectPr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8"/>
          <w:szCs w:val="8"/>
        </w:rPr>
        <w:jc w:val="left"/>
        <w:spacing w:before="4" w:lineRule="exact" w:line="80"/>
      </w:pP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5" w:hRule="exact"/>
        </w:trPr>
        <w:tc>
          <w:tcPr>
            <w:tcW w:w="1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2.00.08.1.02.01.01.193.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006.5.2.2.15.0002.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7" w:lineRule="auto" w:line="274"/>
              <w:ind w:left="110" w:right="285"/>
            </w:pP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Belanja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perjalanan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dinas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daerah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40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55.000.000,00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110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3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30.167.574,00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6"/>
              <w:ind w:left="29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24.832.426,00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347" w:hRule="exact"/>
        </w:trPr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7"/>
              <w:ind w:left="2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40.572.914.355,00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14.409.390.078,00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86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1.562.053.252,00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15.971.443.330,00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1.100.277.672,00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9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25.339.421.191,00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92"/>
              <w:ind w:left="2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15.233.493.164,00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00" w:hRule="exact"/>
        </w:trPr>
        <w:tc>
          <w:tcPr>
            <w:tcW w:w="1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35"/>
            </w:pP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8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8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8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88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8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SP2D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14.409.575.078,00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1.562.053.252,00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5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15.971.628.330,00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1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7.142.646.590,00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1.493.649.908,00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8.636.296.498,00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6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26.648.154.069,00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3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2"/>
                <w:sz w:val="16"/>
                <w:szCs w:val="16"/>
              </w:rPr>
              <w:t>Potongan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9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7.970.000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08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89.414.259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31.049.800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120.464.059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231.288.172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473.361.214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9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49.229.009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1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522.590.223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6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76.868.520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7.693.750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84.562.270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4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607.152.493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8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4.635.703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767.550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8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9.068.373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1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 w:lineRule="exact" w:line="160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position w:val="-2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lineRule="exact" w:line="180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78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1.663.200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1.812.728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21.348.064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61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2.432.700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23.780.764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ind w:left="5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25.593.492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5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35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6"/>
              <w:ind w:right="3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7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6.320.650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8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398.500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3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6.719.150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72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973.300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60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2.540.600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6"/>
              <w:ind w:left="57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9.259.750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Pener</w:t>
            </w:r>
            <w:r>
              <w:rPr>
                <w:rFonts w:cs="Arial Narrow" w:hAnsi="Arial Narrow" w:eastAsia="Arial Narrow" w:ascii="Arial Narrow"/>
                <w:b/>
                <w:spacing w:val="-5"/>
                <w:w w:val="89"/>
                <w:sz w:val="16"/>
                <w:szCs w:val="16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2"/>
                <w:w w:val="89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aan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89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9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14.882.936.292,00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49" w:right="-2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1.282.261,00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16.494.218.553,00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1.947.203.652,00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216.046.700,00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2.163.250.352,00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7.336.480.436,00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1.536.567.008,00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8.873.047.444,00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27.530.516.349,00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7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60"/>
              <w:ind w:left="122"/>
            </w:pPr>
            <w:r>
              <w:rPr>
                <w:rFonts w:cs="Arial Narrow" w:hAnsi="Arial Narrow" w:eastAsia="Arial Narrow" w:ascii="Arial Narrow"/>
                <w:b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SPJ(LS+UP</w:t>
            </w:r>
            <w:r>
              <w:rPr>
                <w:rFonts w:cs="Arial Narrow" w:hAnsi="Arial Narrow" w:eastAsia="Arial Narrow" w:ascii="Arial Narrow"/>
                <w:b/>
                <w:spacing w:val="-13"/>
                <w:w w:val="100"/>
                <w:sz w:val="16"/>
                <w:szCs w:val="16"/>
              </w:rPr>
              <w:t>/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16"/>
                <w:szCs w:val="16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U/TU)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14.409.390.078,00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39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1.562.053.252,00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15.971.443.330,00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5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1.834.214.241,00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206.015.000,00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2.040.229.241,00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6.227.470.948,00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1.100.277.672,00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7.327.748.620,00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lineRule="exact" w:line="180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25.339.421.191,00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Penyetoran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Pajak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a.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102.854</w:t>
            </w:r>
            <w:r>
              <w:rPr>
                <w:rFonts w:cs="Arial Narrow" w:hAnsi="Arial Narrow" w:eastAsia="Arial Narrow" w:ascii="Arial Narrow"/>
                <w:b/>
                <w:spacing w:val="-9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7.970.000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20"/>
            </w:pP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10.824</w:t>
            </w:r>
            <w:r>
              <w:rPr>
                <w:rFonts w:cs="Arial Narrow" w:hAnsi="Arial Narrow" w:eastAsia="Arial Narrow" w:ascii="Arial Narrow"/>
                <w:b/>
                <w:spacing w:val="-7"/>
                <w:w w:val="100"/>
                <w:sz w:val="16"/>
                <w:szCs w:val="16"/>
              </w:rPr>
              <w:t>.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89.414.259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55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31.049.800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120.464.059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3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231.288.172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2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b.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6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473.361.214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03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49.229.009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522.590.223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76.868.520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7.693.750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84.562.270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7"/>
              <w:ind w:left="4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607.152.493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6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5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c.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1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3.665.120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4.635.703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767.550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5.403.253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1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9.068.373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7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d.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PPh-23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3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80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149.528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88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1.663.200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1.812.728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88" w:right="-2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21.348.064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63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2.432.700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4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23.780.764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3"/>
              <w:ind w:left="5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25.593.492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33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6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e.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PPh-4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7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9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6.320.650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97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398.500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4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6.719.150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61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1.567.300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740" w:right="-2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973.300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61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2.540.600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7"/>
              <w:ind w:left="58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9.259.750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24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Lain-lain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2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78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14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66" w:lineRule="exact" w:line="140"/>
              <w:ind w:right="-19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position w:val="-3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position w:val="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15"/>
              <w:ind w:right="2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5"/>
              <w:ind w:left="695" w:right="-2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185.000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240" w:hRule="exact"/>
        </w:trPr>
        <w:tc>
          <w:tcPr>
            <w:tcW w:w="1324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u</w:t>
            </w:r>
            <w:r>
              <w:rPr>
                <w:rFonts w:cs="Arial Narrow" w:hAnsi="Arial Narrow" w:eastAsia="Arial Narrow" w:ascii="Arial Narrow"/>
                <w:b/>
                <w:spacing w:val="-2"/>
                <w:w w:val="91"/>
                <w:sz w:val="16"/>
                <w:szCs w:val="16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91"/>
                <w:sz w:val="16"/>
                <w:szCs w:val="16"/>
              </w:rPr>
              <w:t>lah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91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4"/>
                <w:sz w:val="16"/>
                <w:szCs w:val="16"/>
              </w:rPr>
              <w:t>Pengeluaran</w:t>
            </w:r>
            <w:r>
              <w:rPr>
                <w:rFonts w:cs="Times New Roman" w:hAnsi="Times New Roman" w:eastAsia="Times New Roman" w:ascii="Times New Roman"/>
                <w:b/>
                <w:spacing w:val="-1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83"/>
                <w:sz w:val="16"/>
                <w:szCs w:val="16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0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14.882.936.292,00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49" w:right="-20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16"/>
                <w:szCs w:val="16"/>
              </w:rPr>
              <w:t>6</w:t>
            </w:r>
            <w:r>
              <w:rPr>
                <w:rFonts w:cs="Arial Narrow" w:hAnsi="Arial Narrow" w:eastAsia="Arial Narrow" w:ascii="Arial Narrow"/>
                <w:b/>
                <w:spacing w:val="-11"/>
                <w:w w:val="100"/>
                <w:sz w:val="16"/>
                <w:szCs w:val="16"/>
              </w:rPr>
              <w:t>1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1.282.261,00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63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16.494.218.553,00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85" w:right="-5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1.947.203.652,00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360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216.046.700,00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0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2.163.250.352,00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22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6.421.304.794,00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94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1.143.194.772,00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7.564.499.566,00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14"/>
              <w:ind w:left="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26.221.968.471,00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300" w:hRule="exact"/>
        </w:trPr>
        <w:tc>
          <w:tcPr>
            <w:tcW w:w="1324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35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5"/>
              <w:ind w:left="122"/>
            </w:pPr>
            <w:r>
              <w:rPr>
                <w:rFonts w:cs="Arial Narrow" w:hAnsi="Arial Narrow" w:eastAsia="Arial Narrow" w:ascii="Arial Narrow"/>
                <w:b/>
                <w:spacing w:val="0"/>
                <w:w w:val="93"/>
                <w:sz w:val="16"/>
                <w:szCs w:val="16"/>
              </w:rPr>
              <w:t>Saldo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93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Kas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55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86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right"/>
              <w:spacing w:before="26"/>
              <w:ind w:right="98"/>
            </w:pP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16"/>
                <w:szCs w:val="16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3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915.175.642,00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303" w:right="-25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393.372.236,00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76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1.308.547.878,00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16"/>
                <w:szCs w:val="16"/>
              </w:rPr>
              <w:jc w:val="left"/>
              <w:spacing w:before="26"/>
              <w:ind w:left="149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16"/>
                <w:szCs w:val="16"/>
              </w:rPr>
              <w:t>1.308.547.878,00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196" w:type="dxa"/>
            <w:vMerge w:val="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7" w:lineRule="exact" w:line="180"/>
        <w:sectPr>
          <w:pgMar w:header="0" w:footer="0" w:top="260" w:bottom="280" w:left="680" w:right="500"/>
          <w:headerReference w:type="default" r:id="rId5"/>
          <w:pgSz w:w="20160" w:h="12240" w:orient="landscape"/>
        </w:sectPr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47"/>
        <w:ind w:left="2177" w:right="447"/>
      </w:pPr>
      <w:r>
        <w:rPr>
          <w:rFonts w:cs="Arial Narrow" w:hAnsi="Arial Narrow" w:eastAsia="Arial Narrow" w:ascii="Arial Narrow"/>
          <w:b/>
          <w:spacing w:val="-2"/>
          <w:w w:val="99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2"/>
          <w:sz w:val="16"/>
          <w:szCs w:val="16"/>
        </w:rPr>
        <w:t>engetahui,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1708" w:right="-33"/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PE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U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</w:rPr>
        <w:t>N</w:t>
      </w:r>
      <w:r>
        <w:rPr>
          <w:rFonts w:cs="Arial Narrow" w:hAnsi="Arial Narrow" w:eastAsia="Arial Narrow" w:ascii="Arial Narrow"/>
          <w:b/>
          <w:spacing w:val="-2"/>
          <w:w w:val="104"/>
          <w:position w:val="-1"/>
          <w:sz w:val="17"/>
          <w:szCs w:val="17"/>
        </w:rPr>
        <w:t>GG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ARAN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center"/>
        <w:spacing w:before="39"/>
        <w:ind w:left="-32" w:right="1576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95"/>
          <w:sz w:val="16"/>
          <w:szCs w:val="16"/>
        </w:rPr>
        <w:t>Padang,</w:t>
      </w:r>
      <w:r>
        <w:rPr>
          <w:rFonts w:cs="Times New Roman" w:hAnsi="Times New Roman" w:eastAsia="Times New Roman" w:ascii="Times New Roman"/>
          <w:b/>
          <w:spacing w:val="-11"/>
          <w:w w:val="95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31</w:t>
      </w:r>
      <w:r>
        <w:rPr>
          <w:rFonts w:cs="Times New Roman" w:hAnsi="Times New Roman" w:eastAsia="Times New Roman" w:ascii="Times New Roman"/>
          <w:b/>
          <w:spacing w:val="-15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89"/>
          <w:sz w:val="16"/>
          <w:szCs w:val="16"/>
        </w:rPr>
        <w:t>Agustus</w:t>
      </w:r>
      <w:r>
        <w:rPr>
          <w:rFonts w:cs="Times New Roman" w:hAnsi="Times New Roman" w:eastAsia="Times New Roman" w:ascii="Times New Roman"/>
          <w:b/>
          <w:spacing w:val="-8"/>
          <w:w w:val="8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2019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center"/>
        <w:spacing w:lineRule="exact" w:line="180"/>
        <w:ind w:left="335" w:right="1872"/>
        <w:sectPr>
          <w:type w:val="continuous"/>
          <w:pgSz w:w="20160" w:h="12240" w:orient="landscape"/>
          <w:pgMar w:top="260" w:bottom="280" w:left="680" w:right="500"/>
          <w:cols w:num="2" w:equalWidth="off">
            <w:col w:w="3405" w:space="12494"/>
            <w:col w:w="3081"/>
          </w:cols>
        </w:sectPr>
      </w:pP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PPK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0"/>
          <w:w w:val="102"/>
          <w:position w:val="-1"/>
          <w:sz w:val="17"/>
          <w:szCs w:val="17"/>
        </w:rPr>
        <w:t>SKPD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7"/>
          <w:szCs w:val="17"/>
        </w:rPr>
        <w:jc w:val="left"/>
        <w:spacing w:before="49" w:lineRule="exact" w:line="180"/>
        <w:ind w:left="1812"/>
        <w:sectPr>
          <w:type w:val="continuous"/>
          <w:pgSz w:w="20160" w:h="12240" w:orient="landscape"/>
          <w:pgMar w:top="260" w:bottom="280" w:left="680" w:right="500"/>
        </w:sectPr>
      </w:pPr>
      <w:r>
        <w:rPr>
          <w:rFonts w:cs="Arial Narrow" w:hAnsi="Arial Narrow" w:eastAsia="Arial Narrow" w:ascii="Arial Narrow"/>
          <w:b/>
          <w:w w:val="10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NAZRIZAL,</w:t>
      </w:r>
      <w:r>
        <w:rPr>
          <w:rFonts w:cs="Arial Narrow" w:hAnsi="Arial Narrow" w:eastAsia="Arial Narrow" w:ascii="Arial Narrow"/>
          <w:b/>
          <w:spacing w:val="-4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S.Sos.</w:t>
      </w:r>
      <w:r>
        <w:rPr>
          <w:rFonts w:cs="Arial Narrow" w:hAnsi="Arial Narrow" w:eastAsia="Arial Narrow" w:ascii="Arial Narrow"/>
          <w:b/>
          <w:spacing w:val="-5"/>
          <w:w w:val="100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  <w:t>.S</w:t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83"/>
          <w:sz w:val="17"/>
          <w:szCs w:val="17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7"/>
          <w:szCs w:val="17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5"/>
          <w:w w:val="100"/>
          <w:sz w:val="17"/>
          <w:szCs w:val="17"/>
        </w:rPr>
        <w:t> </w:t>
      </w:r>
      <w:r>
        <w:rPr>
          <w:rFonts w:cs="Arial Narrow" w:hAnsi="Arial Narrow" w:eastAsia="Arial Narrow" w:ascii="Arial Narrow"/>
          <w:b/>
          <w:spacing w:val="15"/>
          <w:w w:val="104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  <w:t>L</w:t>
      </w:r>
      <w:r>
        <w:rPr>
          <w:rFonts w:cs="Arial Narrow" w:hAnsi="Arial Narrow" w:eastAsia="Arial Narrow" w:ascii="Arial Narrow"/>
          <w:b/>
          <w:spacing w:val="-11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VI</w:t>
      </w:r>
      <w:r>
        <w:rPr>
          <w:rFonts w:cs="Arial Narrow" w:hAnsi="Arial Narrow" w:eastAsia="Arial Narrow" w:ascii="Arial Narrow"/>
          <w:b/>
          <w:spacing w:val="7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DANUS,</w:t>
      </w:r>
      <w:r>
        <w:rPr>
          <w:rFonts w:cs="Arial Narrow" w:hAnsi="Arial Narrow" w:eastAsia="Arial Narrow" w:ascii="Arial Narrow"/>
          <w:b/>
          <w:spacing w:val="-5"/>
          <w:w w:val="100"/>
          <w:position w:val="-1"/>
          <w:sz w:val="17"/>
          <w:szCs w:val="17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A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.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position w:val="-1"/>
          <w:sz w:val="17"/>
          <w:szCs w:val="17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  <w:u w:val="single" w:color="000000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-1"/>
          <w:sz w:val="17"/>
          <w:szCs w:val="17"/>
        </w:rPr>
      </w:r>
      <w:r>
        <w:rPr>
          <w:rFonts w:cs="Arial Narrow" w:hAnsi="Arial Narrow" w:eastAsia="Arial Narrow" w:ascii="Arial Narrow"/>
          <w:spacing w:val="0"/>
          <w:w w:val="100"/>
          <w:position w:val="0"/>
          <w:sz w:val="17"/>
          <w:szCs w:val="17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1719" w:right="-44"/>
      </w:pP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1970</w:t>
      </w:r>
      <w:r>
        <w:rPr>
          <w:rFonts w:cs="Arial Narrow" w:hAnsi="Arial Narrow" w:eastAsia="Arial Narrow" w:ascii="Arial Narrow"/>
          <w:b/>
          <w:spacing w:val="-6"/>
          <w:w w:val="100"/>
          <w:sz w:val="16"/>
          <w:szCs w:val="16"/>
        </w:rPr>
        <w:t>0</w:t>
      </w:r>
      <w:r>
        <w:rPr>
          <w:rFonts w:cs="Arial Narrow" w:hAnsi="Arial Narrow" w:eastAsia="Arial Narrow" w:ascii="Arial Narrow"/>
          <w:b/>
          <w:spacing w:val="-11"/>
          <w:w w:val="100"/>
          <w:sz w:val="16"/>
          <w:szCs w:val="16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14</w:t>
      </w:r>
      <w:r>
        <w:rPr>
          <w:rFonts w:cs="Times New Roman" w:hAnsi="Times New Roman" w:eastAsia="Times New Roman" w:ascii="Times New Roman"/>
          <w:b/>
          <w:spacing w:val="-13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198902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001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  <w:spacing w:before="38"/>
        <w:ind w:left="32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NIP.</w:t>
      </w:r>
      <w:r>
        <w:rPr>
          <w:rFonts w:cs="Times New Roman" w:hAnsi="Times New Roman" w:eastAsia="Times New Roman" w:ascii="Times New Roman"/>
          <w:b/>
          <w:spacing w:val="-11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19670127</w:t>
      </w:r>
      <w:r>
        <w:rPr>
          <w:rFonts w:cs="Times New Roman" w:hAnsi="Times New Roman" w:eastAsia="Times New Roman" w:ascii="Times New Roman"/>
          <w:b/>
          <w:spacing w:val="-14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9"/>
          <w:sz w:val="16"/>
          <w:szCs w:val="16"/>
        </w:rPr>
        <w:t>199003</w:t>
      </w:r>
      <w:r>
        <w:rPr>
          <w:rFonts w:cs="Times New Roman" w:hAnsi="Times New Roman" w:eastAsia="Times New Roman" w:ascii="Times New Roman"/>
          <w:b/>
          <w:spacing w:val="-12"/>
          <w:w w:val="99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003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16"/>
          <w:szCs w:val="16"/>
        </w:rPr>
        <w:jc w:val="left"/>
      </w:pP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---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-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Powered</w:t>
      </w:r>
      <w:r>
        <w:rPr>
          <w:rFonts w:cs="Times New Roman" w:hAnsi="Times New Roman" w:eastAsia="Times New Roman" w:ascii="Times New Roman"/>
          <w:b/>
          <w:spacing w:val="2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</w:t>
      </w:r>
      <w:r>
        <w:rPr>
          <w:rFonts w:cs="Arial Narrow" w:hAnsi="Arial Narrow" w:eastAsia="Arial Narrow" w:ascii="Arial Narrow"/>
          <w:b/>
          <w:spacing w:val="-18"/>
          <w:w w:val="91"/>
          <w:sz w:val="16"/>
          <w:szCs w:val="16"/>
        </w:rPr>
        <w:t>y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SIPKD</w:t>
      </w:r>
      <w:r>
        <w:rPr>
          <w:rFonts w:cs="Times New Roman" w:hAnsi="Times New Roman" w:eastAsia="Times New Roman" w:ascii="Times New Roman"/>
          <w:b/>
          <w:spacing w:val="20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Provinsi</w:t>
      </w:r>
      <w:r>
        <w:rPr>
          <w:rFonts w:cs="Times New Roman" w:hAnsi="Times New Roman" w:eastAsia="Times New Roman" w:ascii="Times New Roman"/>
          <w:b/>
          <w:spacing w:val="-11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Su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m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atera</w:t>
      </w:r>
      <w:r>
        <w:rPr>
          <w:rFonts w:cs="Times New Roman" w:hAnsi="Times New Roman" w:eastAsia="Times New Roman" w:ascii="Times New Roman"/>
          <w:b/>
          <w:spacing w:val="18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91"/>
          <w:sz w:val="16"/>
          <w:szCs w:val="16"/>
        </w:rPr>
        <w:t>Barat</w:t>
      </w:r>
      <w:r>
        <w:rPr>
          <w:rFonts w:cs="Times New Roman" w:hAnsi="Times New Roman" w:eastAsia="Times New Roman" w:ascii="Times New Roman"/>
          <w:b/>
          <w:spacing w:val="6"/>
          <w:w w:val="91"/>
          <w:sz w:val="16"/>
          <w:szCs w:val="16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16"/>
          <w:szCs w:val="16"/>
        </w:rPr>
        <w:t>----</w:t>
      </w:r>
      <w:r>
        <w:rPr>
          <w:rFonts w:cs="Arial Narrow" w:hAnsi="Arial Narrow" w:eastAsia="Arial Narrow" w:ascii="Arial Narrow"/>
          <w:spacing w:val="0"/>
          <w:w w:val="100"/>
          <w:sz w:val="16"/>
          <w:szCs w:val="16"/>
        </w:rPr>
      </w:r>
    </w:p>
    <w:sectPr>
      <w:type w:val="continuous"/>
      <w:pgSz w:w="20160" w:h="12240" w:orient="landscape"/>
      <w:pgMar w:top="260" w:bottom="280" w:left="680" w:right="500"/>
      <w:cols w:num="2" w:equalWidth="off">
        <w:col w:w="3392" w:space="12400"/>
        <w:col w:w="3188"/>
      </w:cols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936.2pt;margin-top:75.9182pt;width:41.2166pt;height:9.95pt;mso-position-horizontal-relative:page;mso-position-vertical-relative:page;z-index:-45998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16"/>
                    <w:szCs w:val="16"/>
                  </w:rPr>
                  <w:jc w:val="left"/>
                  <w:spacing w:lineRule="exact" w:line="180"/>
                  <w:ind w:left="20"/>
                </w:pP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Hal</w:t>
                </w:r>
                <w:r>
                  <w:rPr>
                    <w:rFonts w:cs="Arial Narrow" w:hAnsi="Arial Narrow" w:eastAsia="Arial Narrow" w:ascii="Arial Narrow"/>
                    <w:b/>
                    <w:spacing w:val="-3"/>
                    <w:w w:val="88"/>
                    <w:sz w:val="16"/>
                    <w:szCs w:val="16"/>
                  </w:rPr>
                  <w:t>a</w:t>
                </w:r>
                <w:r>
                  <w:rPr>
                    <w:rFonts w:cs="Arial Narrow" w:hAnsi="Arial Narrow" w:eastAsia="Arial Narrow" w:ascii="Arial Narrow"/>
                    <w:b/>
                    <w:spacing w:val="-2"/>
                    <w:w w:val="88"/>
                    <w:sz w:val="16"/>
                    <w:szCs w:val="16"/>
                  </w:rPr>
                  <w:t>m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an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34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88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b/>
                    <w:spacing w:val="2"/>
                    <w:w w:val="88"/>
                    <w:sz w:val="16"/>
                    <w:szCs w:val="16"/>
                  </w:rPr>
                  <w:t> </w:t>
                </w:r>
                <w:r>
                  <w:rPr>
                    <w:rFonts w:cs="Arial Narrow" w:hAnsi="Arial Narrow" w:eastAsia="Arial Narrow" w:ascii="Arial Narrow"/>
                    <w:b/>
                    <w:spacing w:val="2"/>
                    <w:w w:val="88"/>
                    <w:sz w:val="16"/>
                    <w:szCs w:val="16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  <w:instrText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b/>
                    <w:spacing w:val="0"/>
                    <w:w w:val="100"/>
                    <w:sz w:val="16"/>
                    <w:szCs w:val="16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jpg"/><Relationship Id="rId4" Type="http://schemas.openxmlformats.org/officeDocument/2006/relationships/header" Target="header1.xml"/><Relationship Id="rId5" Type="http://schemas.openxmlformats.org/officeDocument/2006/relationships/header" Target="header2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